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0CF5C74B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1F6C34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7B20ADF0" w:rsidR="002D7AA1" w:rsidRPr="00B37A35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B37A35">
        <w:rPr>
          <w:rFonts w:ascii="Arial" w:hAnsi="Arial" w:cs="Arial"/>
          <w:b/>
          <w:color w:val="000000"/>
        </w:rPr>
        <w:t>01.</w:t>
      </w:r>
      <w:r w:rsidR="00B310E0" w:rsidRPr="00B37A35">
        <w:rPr>
          <w:rFonts w:ascii="Arial" w:hAnsi="Arial" w:cs="Arial"/>
          <w:b/>
          <w:color w:val="000000"/>
        </w:rPr>
        <w:t>3 Kitchen</w:t>
      </w:r>
    </w:p>
    <w:p w14:paraId="278A3B74" w14:textId="77777777" w:rsidR="009A1AA9" w:rsidRPr="00C61EA2" w:rsidRDefault="009A1AA9" w:rsidP="009A1AA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General safety</w:t>
      </w:r>
    </w:p>
    <w:p w14:paraId="7D17A26F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Doors to the kitchen are kept always closed</w:t>
      </w:r>
      <w:r>
        <w:rPr>
          <w:rFonts w:ascii="Arial" w:hAnsi="Arial" w:cs="Arial"/>
          <w:sz w:val="22"/>
          <w:szCs w:val="22"/>
        </w:rPr>
        <w:t>.</w:t>
      </w:r>
    </w:p>
    <w:p w14:paraId="0EBF7F9A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Shutters to hatches are kept closed when cooking is taking place</w:t>
      </w:r>
      <w:r>
        <w:rPr>
          <w:rFonts w:ascii="Arial" w:hAnsi="Arial" w:cs="Arial"/>
          <w:sz w:val="22"/>
          <w:szCs w:val="22"/>
        </w:rPr>
        <w:t>.</w:t>
      </w:r>
    </w:p>
    <w:p w14:paraId="638EF369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 do not have unsupervised access to the kitchen</w:t>
      </w:r>
      <w:r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7E1CF362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 are not taken to the kitchen when meal preparation is taking place</w:t>
      </w:r>
      <w:r>
        <w:rPr>
          <w:rFonts w:ascii="Arial" w:hAnsi="Arial" w:cs="Arial"/>
          <w:sz w:val="22"/>
          <w:szCs w:val="22"/>
        </w:rPr>
        <w:t>.</w:t>
      </w:r>
    </w:p>
    <w:p w14:paraId="37B1FA8D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Staff do not normally take tea breaks in the kitchen unless there is no alternative</w:t>
      </w:r>
      <w:r>
        <w:rPr>
          <w:rFonts w:ascii="Arial" w:hAnsi="Arial" w:cs="Arial"/>
          <w:sz w:val="22"/>
          <w:szCs w:val="22"/>
        </w:rPr>
        <w:t>, in which case, tea-breaks are not taken in the kitchen when food is being prepared.</w:t>
      </w:r>
    </w:p>
    <w:p w14:paraId="41E5C81E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spills are mopped immediately</w:t>
      </w:r>
      <w:r>
        <w:rPr>
          <w:rFonts w:ascii="Arial" w:hAnsi="Arial" w:cs="Arial"/>
          <w:sz w:val="22"/>
          <w:szCs w:val="22"/>
        </w:rPr>
        <w:t>.</w:t>
      </w:r>
    </w:p>
    <w:p w14:paraId="273AF906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Mechanical ventilation is used when cooking</w:t>
      </w:r>
      <w:r>
        <w:rPr>
          <w:rFonts w:ascii="Arial" w:hAnsi="Arial" w:cs="Arial"/>
          <w:sz w:val="22"/>
          <w:szCs w:val="22"/>
        </w:rPr>
        <w:t>.</w:t>
      </w:r>
    </w:p>
    <w:p w14:paraId="1C7011A8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 clearly marked and appropriately stocked First Aid box is kept in the kitchen</w:t>
      </w:r>
      <w:r>
        <w:rPr>
          <w:rFonts w:ascii="Arial" w:hAnsi="Arial" w:cs="Arial"/>
          <w:sz w:val="22"/>
          <w:szCs w:val="22"/>
        </w:rPr>
        <w:t>.</w:t>
      </w:r>
    </w:p>
    <w:p w14:paraId="12620F88" w14:textId="77777777" w:rsidR="009A1AA9" w:rsidRDefault="009A1AA9" w:rsidP="009A1AA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5EA4">
        <w:rPr>
          <w:rFonts w:ascii="Arial" w:hAnsi="Arial" w:cs="Arial"/>
          <w:b/>
          <w:sz w:val="22"/>
          <w:szCs w:val="22"/>
        </w:rPr>
        <w:t>Cleanliness and hygiene</w:t>
      </w:r>
    </w:p>
    <w:p w14:paraId="56FAA268" w14:textId="77777777" w:rsidR="009A1AA9" w:rsidRPr="00C61EA2" w:rsidRDefault="009A1AA9" w:rsidP="009A1AA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705EA4">
        <w:rPr>
          <w:rFonts w:ascii="Arial" w:hAnsi="Arial" w:cs="Arial"/>
          <w:bCs/>
          <w:sz w:val="22"/>
          <w:szCs w:val="22"/>
        </w:rPr>
        <w:t>taff follow the recommended cleaning schedules in Safer Food Better Business (SFBB)</w:t>
      </w:r>
      <w:r>
        <w:rPr>
          <w:rFonts w:ascii="Arial" w:hAnsi="Arial" w:cs="Arial"/>
          <w:bCs/>
          <w:sz w:val="22"/>
          <w:szCs w:val="22"/>
        </w:rPr>
        <w:t>.</w:t>
      </w:r>
    </w:p>
    <w:p w14:paraId="68354CFD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Floors are washed down at least daily</w:t>
      </w:r>
      <w:r>
        <w:rPr>
          <w:rFonts w:ascii="Arial" w:hAnsi="Arial" w:cs="Arial"/>
          <w:sz w:val="22"/>
          <w:szCs w:val="22"/>
        </w:rPr>
        <w:t>.</w:t>
      </w:r>
    </w:p>
    <w:p w14:paraId="5FD7849D" w14:textId="77777777" w:rsidR="009A1AA9" w:rsidRPr="000F564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All work surfaces are washed regularly </w:t>
      </w:r>
      <w:r w:rsidRPr="000F5642">
        <w:rPr>
          <w:rFonts w:ascii="Arial" w:hAnsi="Arial" w:cs="Arial"/>
          <w:sz w:val="22"/>
          <w:szCs w:val="22"/>
        </w:rPr>
        <w:t xml:space="preserve">with anti-bacterial agent. </w:t>
      </w:r>
    </w:p>
    <w:p w14:paraId="6A075ACB" w14:textId="77777777" w:rsidR="009A1AA9" w:rsidRPr="000F564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Inside of cupboards are cleaned monthly.</w:t>
      </w:r>
    </w:p>
    <w:p w14:paraId="3732FCD5" w14:textId="77777777" w:rsidR="009A1AA9" w:rsidRPr="000F564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Cupboard doors and handles are cleaned regularl</w:t>
      </w:r>
      <w:r>
        <w:rPr>
          <w:rFonts w:ascii="Arial" w:hAnsi="Arial" w:cs="Arial"/>
          <w:sz w:val="22"/>
          <w:szCs w:val="22"/>
        </w:rPr>
        <w:t>y.</w:t>
      </w:r>
    </w:p>
    <w:p w14:paraId="3A1A3E1D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Fridge and freezer doors are wiped down regularly</w:t>
      </w:r>
    </w:p>
    <w:p w14:paraId="1BCDA3FF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Ovens/cooker tops are wiped down daily after use; ovens are fully cleaned monthly</w:t>
      </w:r>
      <w:r>
        <w:rPr>
          <w:rFonts w:ascii="Arial" w:hAnsi="Arial" w:cs="Arial"/>
          <w:sz w:val="22"/>
          <w:szCs w:val="22"/>
        </w:rPr>
        <w:t>.</w:t>
      </w:r>
    </w:p>
    <w:p w14:paraId="3B192FB9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If dishwashers break down, washing up done by hand is carried out in double sinks</w:t>
      </w:r>
      <w:r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where available</w:t>
      </w:r>
      <w:r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one to wash, one to rinse.</w:t>
      </w:r>
    </w:p>
    <w:p w14:paraId="5048ADFD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Where possible all crockery and cutlery are air dried</w:t>
      </w:r>
      <w:r>
        <w:rPr>
          <w:rFonts w:ascii="Arial" w:hAnsi="Arial" w:cs="Arial"/>
          <w:sz w:val="22"/>
          <w:szCs w:val="22"/>
        </w:rPr>
        <w:t>.</w:t>
      </w:r>
    </w:p>
    <w:p w14:paraId="0F479E53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Plates and cups are only put away when fully dry</w:t>
      </w:r>
      <w:r>
        <w:rPr>
          <w:rFonts w:ascii="Arial" w:hAnsi="Arial" w:cs="Arial"/>
          <w:sz w:val="22"/>
          <w:szCs w:val="22"/>
        </w:rPr>
        <w:t>.</w:t>
      </w:r>
    </w:p>
    <w:p w14:paraId="4991A0B5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Tea towels, if used, are used once. They are laundered daily.</w:t>
      </w:r>
    </w:p>
    <w:p w14:paraId="72CF0F53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cleaning cloths used for surfaces are washed and replaced daily</w:t>
      </w:r>
      <w:r>
        <w:rPr>
          <w:rFonts w:ascii="Arial" w:hAnsi="Arial" w:cs="Arial"/>
          <w:sz w:val="22"/>
          <w:szCs w:val="22"/>
        </w:rPr>
        <w:t>.</w:t>
      </w:r>
    </w:p>
    <w:p w14:paraId="0C8BDF9D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There is a mop, bucket, broom, dustpan, and brush set aside for kitchen use only.</w:t>
      </w:r>
    </w:p>
    <w:p w14:paraId="6D0E3245" w14:textId="77777777" w:rsidR="009A1AA9" w:rsidRPr="00C61EA2" w:rsidRDefault="009A1AA9" w:rsidP="009A1AA9">
      <w:pPr>
        <w:numPr>
          <w:ilvl w:val="0"/>
          <w:numId w:val="34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lastRenderedPageBreak/>
        <w:t>Any repairs needed are</w:t>
      </w:r>
      <w:r>
        <w:rPr>
          <w:rFonts w:ascii="Arial" w:hAnsi="Arial" w:cs="Arial"/>
          <w:sz w:val="22"/>
          <w:szCs w:val="22"/>
        </w:rPr>
        <w:t xml:space="preserve"> recorded and</w:t>
      </w:r>
      <w:r w:rsidRPr="00C61EA2">
        <w:rPr>
          <w:rFonts w:ascii="Arial" w:hAnsi="Arial" w:cs="Arial"/>
          <w:sz w:val="22"/>
          <w:szCs w:val="22"/>
        </w:rPr>
        <w:t xml:space="preserve"> reported to the manager. </w:t>
      </w:r>
    </w:p>
    <w:p w14:paraId="54AB6FA9" w14:textId="77777777" w:rsidR="009A1AA9" w:rsidRPr="00705EA4" w:rsidRDefault="009A1AA9" w:rsidP="009A1AA9">
      <w:pPr>
        <w:pStyle w:val="ListParagraph"/>
        <w:numPr>
          <w:ilvl w:val="0"/>
          <w:numId w:val="34"/>
        </w:numPr>
        <w:suppressAutoHyphens w:val="0"/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705EA4">
        <w:rPr>
          <w:rFonts w:ascii="Arial" w:hAnsi="Arial" w:cs="Arial"/>
          <w:sz w:val="22"/>
          <w:szCs w:val="22"/>
        </w:rPr>
        <w:t>Chip pans are not used.</w:t>
      </w:r>
    </w:p>
    <w:p w14:paraId="4FE78421" w14:textId="77777777" w:rsidR="009A1AA9" w:rsidRDefault="009A1AA9" w:rsidP="009A1AA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Further guidance</w:t>
      </w:r>
    </w:p>
    <w:p w14:paraId="00221A66" w14:textId="7FC4C8BD" w:rsidR="0003011A" w:rsidRPr="0003011A" w:rsidRDefault="009A1AA9" w:rsidP="009A1AA9">
      <w:pPr>
        <w:numPr>
          <w:ilvl w:val="0"/>
          <w:numId w:val="31"/>
        </w:numPr>
        <w:tabs>
          <w:tab w:val="clear" w:pos="1080"/>
          <w:tab w:val="num" w:pos="360"/>
        </w:tabs>
        <w:suppressAutoHyphens w:val="0"/>
        <w:spacing w:before="120" w:after="120" w:line="360" w:lineRule="auto"/>
        <w:ind w:left="357" w:hanging="357"/>
        <w:rPr>
          <w:rFonts w:asciiTheme="minorHAnsi" w:hAnsiTheme="minorHAnsi" w:cstheme="minorHAnsi"/>
          <w:color w:val="4F81BD" w:themeColor="accent1"/>
          <w:sz w:val="22"/>
          <w:szCs w:val="22"/>
          <w:u w:val="single"/>
          <w:lang w:eastAsia="en-GB"/>
        </w:rPr>
      </w:pPr>
      <w:r w:rsidRPr="00F642AB">
        <w:rPr>
          <w:rFonts w:ascii="Arial" w:hAnsi="Arial" w:cs="Arial"/>
          <w:sz w:val="22"/>
          <w:szCs w:val="22"/>
        </w:rPr>
        <w:t xml:space="preserve">Safer Food Better Business: Food safety management procedures and food hygiene regulations for small business: </w:t>
      </w:r>
      <w:hyperlink r:id="rId8" w:history="1">
        <w:r w:rsidRPr="00F642AB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</w:t>
        </w:r>
      </w:hyperlink>
    </w:p>
    <w:sectPr w:rsidR="0003011A" w:rsidRPr="0003011A" w:rsidSect="00E43904">
      <w:headerReference w:type="default" r:id="rId9"/>
      <w:footerReference w:type="default" r:id="rId10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E8B7" w14:textId="77777777" w:rsidR="00CF72AE" w:rsidRDefault="00CF72AE" w:rsidP="00CA26E1">
      <w:r>
        <w:separator/>
      </w:r>
    </w:p>
  </w:endnote>
  <w:endnote w:type="continuationSeparator" w:id="0">
    <w:p w14:paraId="37DE3D73" w14:textId="77777777" w:rsidR="00CF72AE" w:rsidRDefault="00CF72AE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7AB2F" w14:textId="77777777" w:rsidR="00CF72AE" w:rsidRDefault="00CF72AE" w:rsidP="00CA26E1">
      <w:r>
        <w:separator/>
      </w:r>
    </w:p>
  </w:footnote>
  <w:footnote w:type="continuationSeparator" w:id="0">
    <w:p w14:paraId="4ADC4A9B" w14:textId="77777777" w:rsidR="00CF72AE" w:rsidRDefault="00CF72AE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3in;height:3in" o:bullet="t"/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-"/>
      <w:lvlJc w:val="left"/>
      <w:pPr>
        <w:ind w:left="720" w:hanging="360"/>
      </w:pPr>
      <w:rPr>
        <w:rFonts w:ascii="Arial-BoldMT" w:hAnsi="Arial-BoldMT"/>
        <w:color w:val="6FB656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7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17E2F96"/>
    <w:multiLevelType w:val="hybridMultilevel"/>
    <w:tmpl w:val="96B2C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947DA3"/>
    <w:multiLevelType w:val="multilevel"/>
    <w:tmpl w:val="51D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2A3D2B7F"/>
    <w:multiLevelType w:val="hybridMultilevel"/>
    <w:tmpl w:val="A132A956"/>
    <w:lvl w:ilvl="0" w:tplc="DFCAE72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41788"/>
    <w:multiLevelType w:val="hybridMultilevel"/>
    <w:tmpl w:val="60B0A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667AB1"/>
    <w:multiLevelType w:val="hybridMultilevel"/>
    <w:tmpl w:val="65D05588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 w15:restartNumberingAfterBreak="0">
    <w:nsid w:val="3B6672D4"/>
    <w:multiLevelType w:val="hybridMultilevel"/>
    <w:tmpl w:val="E366747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E86740"/>
    <w:multiLevelType w:val="hybridMultilevel"/>
    <w:tmpl w:val="A8CC3C2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1F32A6"/>
    <w:multiLevelType w:val="hybridMultilevel"/>
    <w:tmpl w:val="A1A81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9"/>
  </w:num>
  <w:num w:numId="8">
    <w:abstractNumId w:val="5"/>
  </w:num>
  <w:num w:numId="9">
    <w:abstractNumId w:val="6"/>
  </w:num>
  <w:num w:numId="10">
    <w:abstractNumId w:val="16"/>
  </w:num>
  <w:num w:numId="11">
    <w:abstractNumId w:val="15"/>
  </w:num>
  <w:num w:numId="12">
    <w:abstractNumId w:val="27"/>
  </w:num>
  <w:num w:numId="13">
    <w:abstractNumId w:val="13"/>
  </w:num>
  <w:num w:numId="14">
    <w:abstractNumId w:val="22"/>
  </w:num>
  <w:num w:numId="15">
    <w:abstractNumId w:val="18"/>
  </w:num>
  <w:num w:numId="16">
    <w:abstractNumId w:val="32"/>
  </w:num>
  <w:num w:numId="17">
    <w:abstractNumId w:val="31"/>
  </w:num>
  <w:num w:numId="18">
    <w:abstractNumId w:val="33"/>
  </w:num>
  <w:num w:numId="19">
    <w:abstractNumId w:val="11"/>
  </w:num>
  <w:num w:numId="20">
    <w:abstractNumId w:val="25"/>
  </w:num>
  <w:num w:numId="21">
    <w:abstractNumId w:val="30"/>
  </w:num>
  <w:num w:numId="22">
    <w:abstractNumId w:val="14"/>
  </w:num>
  <w:num w:numId="23">
    <w:abstractNumId w:val="26"/>
  </w:num>
  <w:num w:numId="24">
    <w:abstractNumId w:val="23"/>
  </w:num>
  <w:num w:numId="25">
    <w:abstractNumId w:val="24"/>
  </w:num>
  <w:num w:numId="26">
    <w:abstractNumId w:val="20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28"/>
  </w:num>
  <w:num w:numId="32">
    <w:abstractNumId w:val="12"/>
  </w:num>
  <w:num w:numId="33">
    <w:abstractNumId w:val="1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1F6C34"/>
    <w:rsid w:val="0021112F"/>
    <w:rsid w:val="002177DA"/>
    <w:rsid w:val="00230B4B"/>
    <w:rsid w:val="002713ED"/>
    <w:rsid w:val="00297C8F"/>
    <w:rsid w:val="002D5F97"/>
    <w:rsid w:val="002D7AA1"/>
    <w:rsid w:val="0033283F"/>
    <w:rsid w:val="0034251D"/>
    <w:rsid w:val="00350653"/>
    <w:rsid w:val="003D1ADE"/>
    <w:rsid w:val="003E3A83"/>
    <w:rsid w:val="003F2585"/>
    <w:rsid w:val="004035C0"/>
    <w:rsid w:val="00423C7B"/>
    <w:rsid w:val="00450FFB"/>
    <w:rsid w:val="00491063"/>
    <w:rsid w:val="004D4584"/>
    <w:rsid w:val="004E7887"/>
    <w:rsid w:val="004F0276"/>
    <w:rsid w:val="004F4E20"/>
    <w:rsid w:val="0054485C"/>
    <w:rsid w:val="00547104"/>
    <w:rsid w:val="005643C8"/>
    <w:rsid w:val="00581D41"/>
    <w:rsid w:val="00584BDF"/>
    <w:rsid w:val="00592671"/>
    <w:rsid w:val="005A5BCC"/>
    <w:rsid w:val="005C50BE"/>
    <w:rsid w:val="005D630E"/>
    <w:rsid w:val="005E074C"/>
    <w:rsid w:val="006279F7"/>
    <w:rsid w:val="00662272"/>
    <w:rsid w:val="00691BD1"/>
    <w:rsid w:val="006B10FA"/>
    <w:rsid w:val="006E5F6D"/>
    <w:rsid w:val="006F004A"/>
    <w:rsid w:val="00706F4C"/>
    <w:rsid w:val="00726B65"/>
    <w:rsid w:val="00732AF0"/>
    <w:rsid w:val="00777FDD"/>
    <w:rsid w:val="007A6390"/>
    <w:rsid w:val="007C5EF6"/>
    <w:rsid w:val="007F7165"/>
    <w:rsid w:val="00821401"/>
    <w:rsid w:val="00852242"/>
    <w:rsid w:val="00893D32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F611C"/>
    <w:rsid w:val="00B02EC5"/>
    <w:rsid w:val="00B310E0"/>
    <w:rsid w:val="00B37A35"/>
    <w:rsid w:val="00B4039C"/>
    <w:rsid w:val="00B52BA0"/>
    <w:rsid w:val="00B57478"/>
    <w:rsid w:val="00B8110F"/>
    <w:rsid w:val="00B82E46"/>
    <w:rsid w:val="00BD57A5"/>
    <w:rsid w:val="00BE0E2E"/>
    <w:rsid w:val="00C15F3E"/>
    <w:rsid w:val="00C54259"/>
    <w:rsid w:val="00C94CB6"/>
    <w:rsid w:val="00CA1AA6"/>
    <w:rsid w:val="00CA26E1"/>
    <w:rsid w:val="00CD2E43"/>
    <w:rsid w:val="00CF72AE"/>
    <w:rsid w:val="00D05548"/>
    <w:rsid w:val="00D33179"/>
    <w:rsid w:val="00D5752E"/>
    <w:rsid w:val="00D578BE"/>
    <w:rsid w:val="00DA6C1C"/>
    <w:rsid w:val="00DC568F"/>
    <w:rsid w:val="00E32368"/>
    <w:rsid w:val="00E43904"/>
    <w:rsid w:val="00E67E65"/>
    <w:rsid w:val="00E801BE"/>
    <w:rsid w:val="00EB2A68"/>
    <w:rsid w:val="00EC1657"/>
    <w:rsid w:val="00EE2D2C"/>
    <w:rsid w:val="00F53D78"/>
    <w:rsid w:val="00F61A23"/>
    <w:rsid w:val="00F7088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4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od.gov.uk/business-guidance/safer-food-better-busin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5</cp:revision>
  <cp:lastPrinted>2022-03-03T12:50:00Z</cp:lastPrinted>
  <dcterms:created xsi:type="dcterms:W3CDTF">2022-03-08T12:15:00Z</dcterms:created>
  <dcterms:modified xsi:type="dcterms:W3CDTF">2022-03-09T12:19:00Z</dcterms:modified>
</cp:coreProperties>
</file>